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3A94E01B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C44BFC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C44BFC">
        <w:rPr>
          <w:sz w:val="32"/>
          <w:szCs w:val="32"/>
        </w:rPr>
        <w:t xml:space="preserve">április </w:t>
      </w:r>
      <w:r w:rsidR="00F353CC">
        <w:rPr>
          <w:sz w:val="32"/>
          <w:szCs w:val="32"/>
        </w:rPr>
        <w:t>25</w:t>
      </w:r>
      <w:r w:rsidR="00C44BFC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0922FE94" w:rsidR="0037512C" w:rsidRPr="00DC5CC6" w:rsidRDefault="00347A67" w:rsidP="00820D94">
      <w:pPr>
        <w:pStyle w:val="Listaszerbekezds"/>
        <w:shd w:val="clear" w:color="auto" w:fill="FFFFFF"/>
        <w:spacing w:line="240" w:lineRule="auto"/>
        <w:ind w:left="1140"/>
        <w:rPr>
          <w:b/>
          <w:u w:val="single"/>
        </w:rPr>
      </w:pPr>
      <w:r>
        <w:rPr>
          <w:b/>
          <w:u w:val="single"/>
          <w:lang w:val="hu-HU"/>
        </w:rPr>
        <w:t xml:space="preserve">. </w:t>
      </w:r>
      <w:r w:rsidR="0037512C" w:rsidRPr="00DC5CC6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37F6DA2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1C0B4B">
        <w:rPr>
          <w:bCs/>
        </w:rPr>
        <w:t>Gádorosi Labdarúgó SE kérelme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54C4FFB5" w:rsidR="0037512C" w:rsidRPr="00F353CC" w:rsidRDefault="0037512C" w:rsidP="0037512C">
      <w:pPr>
        <w:shd w:val="clear" w:color="auto" w:fill="FFFFFF"/>
        <w:rPr>
          <w:bCs/>
        </w:rPr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E512F">
        <w:rPr>
          <w:bCs/>
        </w:rPr>
        <w:t>Dr. Szilágyi Tibor Polgármester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2492B429" w:rsidR="001B0C28" w:rsidRPr="00A6468B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49BA9A90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="00F11E79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4FCED9CB" w14:textId="77777777" w:rsidR="00127823" w:rsidRDefault="00127823" w:rsidP="0037512C">
      <w:pPr>
        <w:tabs>
          <w:tab w:val="left" w:pos="2410"/>
        </w:tabs>
        <w:jc w:val="center"/>
        <w:rPr>
          <w:b/>
          <w:spacing w:val="80"/>
          <w:sz w:val="28"/>
        </w:rPr>
      </w:pPr>
    </w:p>
    <w:p w14:paraId="1ED6D55D" w14:textId="54D378D1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14:paraId="267C7DA6" w14:textId="63B1A7B8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C44BFC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C44BFC">
        <w:rPr>
          <w:b/>
          <w:sz w:val="28"/>
        </w:rPr>
        <w:t xml:space="preserve">április </w:t>
      </w:r>
      <w:r w:rsidR="00F353CC">
        <w:rPr>
          <w:b/>
          <w:sz w:val="28"/>
        </w:rPr>
        <w:t>25</w:t>
      </w:r>
      <w:r w:rsidR="003D244B">
        <w:rPr>
          <w:b/>
          <w:sz w:val="28"/>
        </w:rPr>
        <w:t>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1C0B4B">
        <w:rPr>
          <w:b/>
          <w:sz w:val="28"/>
        </w:rPr>
        <w:t>Gádorosi Labdarúgó SE kérelme</w:t>
      </w:r>
      <w:r w:rsidR="00A6468B">
        <w:rPr>
          <w:b/>
          <w:sz w:val="28"/>
        </w:rPr>
        <w:t xml:space="preserve"> tárgyában</w:t>
      </w:r>
    </w:p>
    <w:p w14:paraId="75801BF8" w14:textId="77777777" w:rsidR="008F13A7" w:rsidRPr="00602176" w:rsidRDefault="008F13A7" w:rsidP="0037512C">
      <w:pPr>
        <w:jc w:val="center"/>
        <w:rPr>
          <w:b/>
        </w:rPr>
      </w:pPr>
    </w:p>
    <w:p w14:paraId="72E325B3" w14:textId="77777777" w:rsidR="0037512C" w:rsidRPr="001C0B4B" w:rsidRDefault="0037512C" w:rsidP="00A6468B">
      <w:pPr>
        <w:jc w:val="left"/>
        <w:rPr>
          <w:bCs/>
        </w:rPr>
      </w:pPr>
      <w:r w:rsidRPr="001C0B4B">
        <w:rPr>
          <w:bCs/>
        </w:rPr>
        <w:t>Tisztelt Képviselő-testület!</w:t>
      </w:r>
    </w:p>
    <w:p w14:paraId="0F2A34CC" w14:textId="3342B39D" w:rsidR="0037512C" w:rsidRPr="00F353CC" w:rsidRDefault="0037512C" w:rsidP="00F353CC">
      <w:pPr>
        <w:jc w:val="left"/>
        <w:rPr>
          <w:bCs/>
        </w:rPr>
      </w:pPr>
    </w:p>
    <w:p w14:paraId="20F153DF" w14:textId="406214CB" w:rsidR="00690DAC" w:rsidRDefault="001C0B4B" w:rsidP="001C0B4B">
      <w:pPr>
        <w:rPr>
          <w:bCs/>
        </w:rPr>
      </w:pPr>
      <w:r>
        <w:rPr>
          <w:bCs/>
        </w:rPr>
        <w:t xml:space="preserve">A Gádorosi Labdarúgó SE 2017. május 3-án kötött szívességi helyiség-használati szerződése, mely az 5932 Gádoros, Dobó u. 16. sz. alatti ingatlanra vonatkozik 2022. május 3. napján lejár. Az elnök úr jelezte, hogy </w:t>
      </w:r>
      <w:r w:rsidR="00F12875">
        <w:rPr>
          <w:bCs/>
        </w:rPr>
        <w:t>továbbra is szeretné használatba venni az ingatlant.</w:t>
      </w:r>
    </w:p>
    <w:p w14:paraId="0DC476B5" w14:textId="0E4F3120" w:rsidR="00F12875" w:rsidRPr="00F353CC" w:rsidRDefault="00F12875" w:rsidP="001C0B4B">
      <w:pPr>
        <w:rPr>
          <w:bCs/>
        </w:rPr>
      </w:pPr>
    </w:p>
    <w:p w14:paraId="2087C3E2" w14:textId="77777777" w:rsidR="00690DAC" w:rsidRDefault="00690DAC" w:rsidP="0037512C">
      <w:pPr>
        <w:jc w:val="center"/>
        <w:rPr>
          <w:b/>
        </w:rPr>
      </w:pPr>
    </w:p>
    <w:p w14:paraId="34378249" w14:textId="3A9556E9" w:rsidR="004B014F" w:rsidRDefault="004B014F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>Kérem a Tisztelt Képviselő-testületet</w:t>
      </w:r>
      <w:r w:rsidR="00D00289">
        <w:rPr>
          <w:rFonts w:eastAsiaTheme="minorHAnsi"/>
        </w:rPr>
        <w:t xml:space="preserve"> az</w:t>
      </w:r>
      <w:r>
        <w:rPr>
          <w:rFonts w:eastAsiaTheme="minorHAnsi"/>
        </w:rPr>
        <w:t xml:space="preserve"> előterjesztés megvitatására és a határozat meghozatalára.</w:t>
      </w:r>
    </w:p>
    <w:p w14:paraId="0E3408DB" w14:textId="77777777" w:rsidR="00D00289" w:rsidRDefault="00D00289" w:rsidP="00A6468B">
      <w:pPr>
        <w:spacing w:after="160" w:line="259" w:lineRule="auto"/>
        <w:rPr>
          <w:rFonts w:eastAsiaTheme="minorHAnsi"/>
        </w:rPr>
      </w:pPr>
    </w:p>
    <w:p w14:paraId="4DCC1A1F" w14:textId="574A6480" w:rsidR="00A6468B" w:rsidRPr="00A6468B" w:rsidRDefault="00A6468B" w:rsidP="00233681">
      <w:pPr>
        <w:spacing w:after="160" w:line="259" w:lineRule="auto"/>
        <w:jc w:val="left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javaslat:</w:t>
      </w:r>
    </w:p>
    <w:p w14:paraId="2D2E21AE" w14:textId="0D00E556" w:rsidR="0087600A" w:rsidRPr="001F12F5" w:rsidRDefault="0087600A" w:rsidP="0087600A">
      <w:pPr>
        <w:contextualSpacing/>
        <w:rPr>
          <w:lang w:eastAsia="hu-HU"/>
        </w:rPr>
      </w:pPr>
      <w:r w:rsidRPr="001F12F5">
        <w:rPr>
          <w:lang w:eastAsia="hu-HU"/>
        </w:rPr>
        <w:t>Gádoros Nagyközség Önkormányzat Képviselő-testülete</w:t>
      </w:r>
      <w:r w:rsidR="008B73F6">
        <w:rPr>
          <w:lang w:eastAsia="hu-HU"/>
        </w:rPr>
        <w:t xml:space="preserve"> dönt arról, hogy a Gádoros, Dobó utca 16. szám alatti ingatlanra vonatkozó s</w:t>
      </w:r>
      <w:r w:rsidRPr="001F12F5">
        <w:rPr>
          <w:lang w:eastAsia="hu-HU"/>
        </w:rPr>
        <w:t xml:space="preserve">zívességi </w:t>
      </w:r>
      <w:r w:rsidR="00F91279">
        <w:rPr>
          <w:lang w:eastAsia="hu-HU"/>
        </w:rPr>
        <w:t>ingatlan-</w:t>
      </w:r>
      <w:r w:rsidRPr="001F12F5">
        <w:rPr>
          <w:lang w:eastAsia="hu-HU"/>
        </w:rPr>
        <w:t xml:space="preserve">használati szerződést </w:t>
      </w:r>
      <w:r w:rsidR="008B73F6">
        <w:rPr>
          <w:lang w:eastAsia="hu-HU"/>
        </w:rPr>
        <w:t>meghosszabbítja</w:t>
      </w:r>
      <w:r w:rsidRPr="001F12F5">
        <w:rPr>
          <w:lang w:eastAsia="hu-HU"/>
        </w:rPr>
        <w:t xml:space="preserve"> a Gádorosi </w:t>
      </w:r>
      <w:r>
        <w:rPr>
          <w:lang w:eastAsia="hu-HU"/>
        </w:rPr>
        <w:t>Labdarúgó Sport</w:t>
      </w:r>
      <w:r w:rsidR="008F76F5">
        <w:rPr>
          <w:lang w:eastAsia="hu-HU"/>
        </w:rPr>
        <w:t>e</w:t>
      </w:r>
      <w:r>
        <w:rPr>
          <w:lang w:eastAsia="hu-HU"/>
        </w:rPr>
        <w:t>gyesület</w:t>
      </w:r>
      <w:r w:rsidR="009913B2">
        <w:rPr>
          <w:lang w:eastAsia="hu-HU"/>
        </w:rPr>
        <w:t>tel</w:t>
      </w:r>
      <w:r>
        <w:rPr>
          <w:lang w:eastAsia="hu-HU"/>
        </w:rPr>
        <w:t xml:space="preserve"> (5932 Gádoros, Dobó u. 16.)</w:t>
      </w:r>
      <w:r w:rsidRPr="001F12F5">
        <w:rPr>
          <w:lang w:eastAsia="hu-HU"/>
        </w:rPr>
        <w:t xml:space="preserve"> 5 éves időtartamra, 202</w:t>
      </w:r>
      <w:r>
        <w:rPr>
          <w:lang w:eastAsia="hu-HU"/>
        </w:rPr>
        <w:t>2</w:t>
      </w:r>
      <w:r w:rsidRPr="001F12F5">
        <w:rPr>
          <w:lang w:eastAsia="hu-HU"/>
        </w:rPr>
        <w:t xml:space="preserve">. </w:t>
      </w:r>
      <w:r>
        <w:rPr>
          <w:lang w:eastAsia="hu-HU"/>
        </w:rPr>
        <w:t>május 4. napjától</w:t>
      </w:r>
      <w:r w:rsidRPr="001F12F5">
        <w:rPr>
          <w:lang w:eastAsia="hu-HU"/>
        </w:rPr>
        <w:t xml:space="preserve"> 202</w:t>
      </w:r>
      <w:r>
        <w:rPr>
          <w:lang w:eastAsia="hu-HU"/>
        </w:rPr>
        <w:t>7</w:t>
      </w:r>
      <w:r w:rsidRPr="001F12F5">
        <w:rPr>
          <w:lang w:eastAsia="hu-HU"/>
        </w:rPr>
        <w:t xml:space="preserve">. </w:t>
      </w:r>
      <w:r>
        <w:rPr>
          <w:lang w:eastAsia="hu-HU"/>
        </w:rPr>
        <w:t xml:space="preserve">május </w:t>
      </w:r>
      <w:r w:rsidR="00A96956">
        <w:rPr>
          <w:lang w:eastAsia="hu-HU"/>
        </w:rPr>
        <w:t>4</w:t>
      </w:r>
      <w:r>
        <w:rPr>
          <w:lang w:eastAsia="hu-HU"/>
        </w:rPr>
        <w:t>. napjáig</w:t>
      </w:r>
      <w:r w:rsidR="008B73F6">
        <w:rPr>
          <w:lang w:eastAsia="hu-HU"/>
        </w:rPr>
        <w:t>.</w:t>
      </w:r>
    </w:p>
    <w:p w14:paraId="5DCED6CB" w14:textId="77777777" w:rsidR="0087600A" w:rsidRPr="001F12F5" w:rsidRDefault="0087600A" w:rsidP="0087600A">
      <w:pPr>
        <w:contextualSpacing/>
        <w:rPr>
          <w:lang w:eastAsia="hu-HU"/>
        </w:rPr>
      </w:pPr>
      <w:r w:rsidRPr="001F12F5">
        <w:rPr>
          <w:lang w:eastAsia="hu-HU"/>
        </w:rPr>
        <w:t>Felkéri a Polgármester Urat a szerződés aláírására.</w:t>
      </w:r>
    </w:p>
    <w:p w14:paraId="631307A1" w14:textId="77777777" w:rsidR="0087600A" w:rsidRPr="001F12F5" w:rsidRDefault="0087600A" w:rsidP="0087600A">
      <w:pPr>
        <w:contextualSpacing/>
        <w:rPr>
          <w:lang w:eastAsia="hu-HU"/>
        </w:rPr>
      </w:pPr>
    </w:p>
    <w:p w14:paraId="6C189C2E" w14:textId="66DF1815" w:rsidR="0087600A" w:rsidRDefault="0087600A" w:rsidP="0087600A">
      <w:pPr>
        <w:rPr>
          <w:lang w:eastAsia="hu-HU"/>
        </w:rPr>
      </w:pPr>
      <w:r w:rsidRPr="001F12F5">
        <w:rPr>
          <w:b/>
          <w:lang w:eastAsia="hu-HU"/>
        </w:rPr>
        <w:t>Felelős</w:t>
      </w:r>
      <w:r w:rsidRPr="001F12F5">
        <w:rPr>
          <w:lang w:eastAsia="hu-HU"/>
        </w:rPr>
        <w:t xml:space="preserve">: </w:t>
      </w:r>
      <w:r w:rsidRPr="001F12F5">
        <w:rPr>
          <w:lang w:eastAsia="hu-HU"/>
        </w:rPr>
        <w:tab/>
      </w:r>
      <w:r w:rsidR="00B60BB2">
        <w:rPr>
          <w:lang w:eastAsia="hu-HU"/>
        </w:rPr>
        <w:tab/>
      </w:r>
      <w:r>
        <w:rPr>
          <w:lang w:eastAsia="hu-HU"/>
        </w:rPr>
        <w:t>Dr. Szilágyi Tibor</w:t>
      </w:r>
      <w:r w:rsidRPr="001F12F5">
        <w:rPr>
          <w:lang w:eastAsia="hu-HU"/>
        </w:rPr>
        <w:t xml:space="preserve"> polgármester, a határozat közléséért</w:t>
      </w:r>
    </w:p>
    <w:p w14:paraId="1FF5C3F9" w14:textId="76E36D05" w:rsidR="00B60BB2" w:rsidRDefault="00B60BB2" w:rsidP="0087600A">
      <w:pPr>
        <w:rPr>
          <w:lang w:eastAsia="hu-HU"/>
        </w:rPr>
      </w:pPr>
      <w:r w:rsidRPr="00B60BB2">
        <w:rPr>
          <w:b/>
          <w:bCs/>
          <w:lang w:eastAsia="hu-HU"/>
        </w:rPr>
        <w:t>Erről értesül</w:t>
      </w:r>
      <w:r>
        <w:rPr>
          <w:lang w:eastAsia="hu-HU"/>
        </w:rPr>
        <w:t xml:space="preserve">: </w:t>
      </w:r>
      <w:r>
        <w:rPr>
          <w:lang w:eastAsia="hu-HU"/>
        </w:rPr>
        <w:tab/>
      </w:r>
      <w:proofErr w:type="spellStart"/>
      <w:r>
        <w:rPr>
          <w:lang w:eastAsia="hu-HU"/>
        </w:rPr>
        <w:t>Pisont</w:t>
      </w:r>
      <w:proofErr w:type="spellEnd"/>
      <w:r>
        <w:rPr>
          <w:lang w:eastAsia="hu-HU"/>
        </w:rPr>
        <w:t xml:space="preserve"> </w:t>
      </w:r>
      <w:r w:rsidR="0024547C">
        <w:rPr>
          <w:lang w:eastAsia="hu-HU"/>
        </w:rPr>
        <w:t>András</w:t>
      </w:r>
      <w:r>
        <w:rPr>
          <w:lang w:eastAsia="hu-HU"/>
        </w:rPr>
        <w:t xml:space="preserve"> </w:t>
      </w:r>
      <w:proofErr w:type="spellStart"/>
      <w:r>
        <w:rPr>
          <w:lang w:eastAsia="hu-HU"/>
        </w:rPr>
        <w:t>Gád</w:t>
      </w:r>
      <w:r w:rsidR="00495B18">
        <w:rPr>
          <w:lang w:eastAsia="hu-HU"/>
        </w:rPr>
        <w:t>o</w:t>
      </w:r>
      <w:r>
        <w:rPr>
          <w:lang w:eastAsia="hu-HU"/>
        </w:rPr>
        <w:t>rosi</w:t>
      </w:r>
      <w:proofErr w:type="spellEnd"/>
      <w:r>
        <w:rPr>
          <w:lang w:eastAsia="hu-HU"/>
        </w:rPr>
        <w:t xml:space="preserve"> Labdarúgó SE elnök</w:t>
      </w:r>
    </w:p>
    <w:p w14:paraId="53B532F7" w14:textId="3CA424B6" w:rsidR="00B60BB2" w:rsidRPr="001F12F5" w:rsidRDefault="00B60BB2" w:rsidP="0087600A">
      <w:pPr>
        <w:rPr>
          <w:lang w:eastAsia="hu-HU"/>
        </w:rPr>
      </w:pPr>
      <w:r>
        <w:rPr>
          <w:lang w:eastAsia="hu-HU"/>
        </w:rPr>
        <w:tab/>
      </w:r>
      <w:r>
        <w:rPr>
          <w:lang w:eastAsia="hu-HU"/>
        </w:rPr>
        <w:tab/>
      </w:r>
      <w:r>
        <w:rPr>
          <w:lang w:eastAsia="hu-HU"/>
        </w:rPr>
        <w:tab/>
        <w:t>Libor Zsoltné pénzügyi csoportvezető</w:t>
      </w:r>
    </w:p>
    <w:p w14:paraId="072C71BF" w14:textId="17ABBCDE" w:rsidR="0087600A" w:rsidRDefault="0087600A" w:rsidP="0087600A">
      <w:pPr>
        <w:rPr>
          <w:lang w:eastAsia="hu-HU"/>
        </w:rPr>
      </w:pPr>
      <w:r w:rsidRPr="001F12F5">
        <w:rPr>
          <w:b/>
          <w:lang w:eastAsia="hu-HU"/>
        </w:rPr>
        <w:t>Határidő</w:t>
      </w:r>
      <w:r w:rsidRPr="001F12F5">
        <w:rPr>
          <w:lang w:eastAsia="hu-HU"/>
        </w:rPr>
        <w:t xml:space="preserve">: </w:t>
      </w:r>
      <w:r w:rsidRPr="001F12F5">
        <w:rPr>
          <w:lang w:eastAsia="hu-HU"/>
        </w:rPr>
        <w:tab/>
      </w:r>
      <w:r w:rsidR="00B60BB2">
        <w:rPr>
          <w:lang w:eastAsia="hu-HU"/>
        </w:rPr>
        <w:tab/>
      </w:r>
      <w:r w:rsidRPr="001F12F5">
        <w:rPr>
          <w:lang w:eastAsia="hu-HU"/>
        </w:rPr>
        <w:t>15 nap</w:t>
      </w:r>
    </w:p>
    <w:p w14:paraId="584103C4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513A5463" w14:textId="5F75BB91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 xml:space="preserve">Gádoros, </w:t>
      </w:r>
      <w:r w:rsidR="00690DAC">
        <w:rPr>
          <w:rFonts w:eastAsiaTheme="minorHAnsi"/>
        </w:rPr>
        <w:t>2022. április</w:t>
      </w:r>
      <w:r w:rsidR="00D00289">
        <w:rPr>
          <w:rFonts w:eastAsiaTheme="minorHAnsi"/>
        </w:rPr>
        <w:t xml:space="preserve"> </w:t>
      </w:r>
      <w:r w:rsidR="008F76F5">
        <w:rPr>
          <w:rFonts w:eastAsiaTheme="minorHAnsi"/>
        </w:rPr>
        <w:t>21</w:t>
      </w:r>
      <w:r w:rsidR="00D00289">
        <w:rPr>
          <w:rFonts w:eastAsiaTheme="minorHAnsi"/>
        </w:rPr>
        <w:t>.</w:t>
      </w:r>
    </w:p>
    <w:p w14:paraId="45C4402B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14DE822C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Dr. Szilágyi Tibor</w:t>
      </w:r>
    </w:p>
    <w:p w14:paraId="37348F94" w14:textId="32B05E89" w:rsid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polgármester</w:t>
      </w:r>
    </w:p>
    <w:p w14:paraId="33277B52" w14:textId="0CB2D28E" w:rsidR="00A86E50" w:rsidRDefault="00A86E50" w:rsidP="00A6468B">
      <w:pPr>
        <w:tabs>
          <w:tab w:val="center" w:pos="7371"/>
        </w:tabs>
        <w:rPr>
          <w:rFonts w:eastAsiaTheme="minorHAnsi"/>
        </w:rPr>
      </w:pPr>
    </w:p>
    <w:p w14:paraId="43445C4A" w14:textId="30956065" w:rsidR="00A86E50" w:rsidRDefault="00A86E50">
      <w:pPr>
        <w:jc w:val="left"/>
        <w:rPr>
          <w:rFonts w:eastAsiaTheme="minorHAnsi"/>
        </w:rPr>
      </w:pPr>
      <w:r>
        <w:rPr>
          <w:rFonts w:eastAsiaTheme="minorHAnsi"/>
        </w:rPr>
        <w:br w:type="page"/>
      </w:r>
    </w:p>
    <w:p w14:paraId="799624ED" w14:textId="77777777" w:rsidR="00A86E50" w:rsidRPr="00A86E50" w:rsidRDefault="00A86E50" w:rsidP="00A86E50">
      <w:pPr>
        <w:jc w:val="center"/>
        <w:rPr>
          <w:rFonts w:eastAsiaTheme="minorHAnsi"/>
          <w:b/>
          <w:sz w:val="32"/>
          <w:szCs w:val="32"/>
        </w:rPr>
      </w:pPr>
      <w:r w:rsidRPr="00A86E50">
        <w:rPr>
          <w:rFonts w:eastAsiaTheme="minorHAnsi"/>
          <w:b/>
          <w:sz w:val="32"/>
          <w:szCs w:val="32"/>
        </w:rPr>
        <w:lastRenderedPageBreak/>
        <w:t>Szívességi helyiség-használati szerződés</w:t>
      </w:r>
    </w:p>
    <w:p w14:paraId="10138618" w14:textId="77777777" w:rsidR="00A86E50" w:rsidRPr="00A86E50" w:rsidRDefault="00A86E50" w:rsidP="00A86E50">
      <w:pPr>
        <w:jc w:val="center"/>
        <w:rPr>
          <w:rFonts w:eastAsiaTheme="minorHAnsi"/>
          <w:b/>
          <w:sz w:val="32"/>
          <w:szCs w:val="32"/>
        </w:rPr>
      </w:pPr>
    </w:p>
    <w:p w14:paraId="580C1312" w14:textId="1793A438" w:rsidR="00A86E50" w:rsidRPr="00A86E50" w:rsidRDefault="00A86E50" w:rsidP="00A86E50">
      <w:pPr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 xml:space="preserve">amely létrejött egyrészről Gádoros Nagyközség Önkormányzata (képviselő: </w:t>
      </w:r>
      <w:r>
        <w:rPr>
          <w:rFonts w:eastAsiaTheme="minorHAnsi"/>
          <w:sz w:val="28"/>
          <w:szCs w:val="28"/>
        </w:rPr>
        <w:t>Dr. Szilágyi Tibor</w:t>
      </w:r>
      <w:r w:rsidRPr="00A86E50">
        <w:rPr>
          <w:rFonts w:eastAsiaTheme="minorHAnsi"/>
          <w:sz w:val="28"/>
          <w:szCs w:val="28"/>
        </w:rPr>
        <w:t xml:space="preserve"> polgármester) székhelye: 5932 Gádoros, Kossuth u. 16., törzsszám: 725415, adószám: 15725417-2-04, mint használatba adó (a továbbiakban: használatba adó), másrészről</w:t>
      </w:r>
    </w:p>
    <w:p w14:paraId="624476E6" w14:textId="77777777" w:rsidR="00A86E50" w:rsidRPr="00A86E50" w:rsidRDefault="00A86E50" w:rsidP="00A86E50">
      <w:pPr>
        <w:rPr>
          <w:rFonts w:eastAsiaTheme="minorHAnsi"/>
          <w:sz w:val="28"/>
          <w:szCs w:val="28"/>
        </w:rPr>
      </w:pPr>
    </w:p>
    <w:p w14:paraId="77923BD4" w14:textId="043D0822" w:rsidR="00A86E50" w:rsidRPr="00A86E50" w:rsidRDefault="00A86E50" w:rsidP="00A96956">
      <w:pPr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 xml:space="preserve">a Gádorosi </w:t>
      </w:r>
      <w:r>
        <w:rPr>
          <w:rFonts w:eastAsiaTheme="minorHAnsi"/>
          <w:sz w:val="28"/>
          <w:szCs w:val="28"/>
        </w:rPr>
        <w:t>Labdarúgó Sport</w:t>
      </w:r>
      <w:r w:rsidR="008F76F5">
        <w:rPr>
          <w:rFonts w:eastAsiaTheme="minorHAnsi"/>
          <w:sz w:val="28"/>
          <w:szCs w:val="28"/>
        </w:rPr>
        <w:t>e</w:t>
      </w:r>
      <w:r w:rsidRPr="00A86E50">
        <w:rPr>
          <w:rFonts w:eastAsiaTheme="minorHAnsi"/>
          <w:sz w:val="28"/>
          <w:szCs w:val="28"/>
        </w:rPr>
        <w:t xml:space="preserve">gyesület (képviselője: </w:t>
      </w:r>
      <w:r>
        <w:rPr>
          <w:rFonts w:eastAsiaTheme="minorHAnsi"/>
          <w:sz w:val="28"/>
          <w:szCs w:val="28"/>
        </w:rPr>
        <w:t>Pisont András elnök</w:t>
      </w:r>
      <w:r w:rsidRPr="00A86E50">
        <w:rPr>
          <w:rFonts w:eastAsiaTheme="minorHAnsi"/>
          <w:sz w:val="28"/>
          <w:szCs w:val="28"/>
        </w:rPr>
        <w:t xml:space="preserve">) székhelye: 5932 Gádoros, </w:t>
      </w:r>
      <w:r w:rsidR="00E079B2">
        <w:rPr>
          <w:rFonts w:eastAsiaTheme="minorHAnsi"/>
          <w:sz w:val="28"/>
          <w:szCs w:val="28"/>
        </w:rPr>
        <w:t>Dobó u. 16</w:t>
      </w:r>
      <w:r w:rsidRPr="00A86E50">
        <w:rPr>
          <w:rFonts w:eastAsiaTheme="minorHAnsi"/>
          <w:sz w:val="28"/>
          <w:szCs w:val="28"/>
        </w:rPr>
        <w:t>., mint használatba vevő (a továbbiakban: használatba vevő) között alulírott napon az alábbi feltételekkel:</w:t>
      </w:r>
    </w:p>
    <w:p w14:paraId="400E31E5" w14:textId="77777777" w:rsidR="00A86E50" w:rsidRPr="00A86E50" w:rsidRDefault="00A86E50" w:rsidP="00A96956">
      <w:pPr>
        <w:rPr>
          <w:rFonts w:eastAsiaTheme="minorHAnsi"/>
          <w:sz w:val="28"/>
          <w:szCs w:val="28"/>
        </w:rPr>
      </w:pPr>
    </w:p>
    <w:p w14:paraId="7B9CFE05" w14:textId="7BE56B35" w:rsidR="00A86E50" w:rsidRPr="00A86E50" w:rsidRDefault="00A86E50" w:rsidP="00A96956">
      <w:pPr>
        <w:numPr>
          <w:ilvl w:val="0"/>
          <w:numId w:val="38"/>
        </w:numPr>
        <w:spacing w:after="160" w:line="259" w:lineRule="auto"/>
        <w:contextualSpacing/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>A használatba adó tulajdonát képezi a gádorosi</w:t>
      </w:r>
      <w:r w:rsidR="00E079B2">
        <w:rPr>
          <w:rFonts w:eastAsiaTheme="minorHAnsi"/>
          <w:sz w:val="28"/>
          <w:szCs w:val="28"/>
        </w:rPr>
        <w:t xml:space="preserve"> 1268/2</w:t>
      </w:r>
      <w:r w:rsidRPr="00A86E50">
        <w:rPr>
          <w:rFonts w:eastAsiaTheme="minorHAnsi"/>
          <w:sz w:val="28"/>
          <w:szCs w:val="28"/>
        </w:rPr>
        <w:t xml:space="preserve">. helyrajzi számon található, az 5932 Gádoros, </w:t>
      </w:r>
      <w:r w:rsidR="00E079B2">
        <w:rPr>
          <w:rFonts w:eastAsiaTheme="minorHAnsi"/>
          <w:sz w:val="28"/>
          <w:szCs w:val="28"/>
        </w:rPr>
        <w:t>Dobó u. 16</w:t>
      </w:r>
      <w:r w:rsidRPr="00A86E50">
        <w:rPr>
          <w:rFonts w:eastAsiaTheme="minorHAnsi"/>
          <w:sz w:val="28"/>
          <w:szCs w:val="28"/>
        </w:rPr>
        <w:t>. szám alatti ingatlan.</w:t>
      </w:r>
    </w:p>
    <w:p w14:paraId="1C86E7DA" w14:textId="3D2144E8" w:rsidR="00E079B2" w:rsidRDefault="00A86E50" w:rsidP="00A96956">
      <w:pPr>
        <w:numPr>
          <w:ilvl w:val="0"/>
          <w:numId w:val="38"/>
        </w:numPr>
        <w:spacing w:after="160" w:line="259" w:lineRule="auto"/>
        <w:contextualSpacing/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>A használatba adó az 1. pontban említett ingatl</w:t>
      </w:r>
      <w:r w:rsidR="00E079B2">
        <w:rPr>
          <w:rFonts w:eastAsiaTheme="minorHAnsi"/>
          <w:sz w:val="28"/>
          <w:szCs w:val="28"/>
        </w:rPr>
        <w:t>ant 5 év</w:t>
      </w:r>
      <w:r w:rsidR="008F76F5">
        <w:rPr>
          <w:rFonts w:eastAsiaTheme="minorHAnsi"/>
          <w:sz w:val="28"/>
          <w:szCs w:val="28"/>
        </w:rPr>
        <w:t xml:space="preserve"> időtartamban</w:t>
      </w:r>
      <w:r w:rsidR="00E079B2">
        <w:rPr>
          <w:rFonts w:eastAsiaTheme="minorHAnsi"/>
          <w:sz w:val="28"/>
          <w:szCs w:val="28"/>
        </w:rPr>
        <w:t xml:space="preserve"> 2022. május 4. napjától 2027. május </w:t>
      </w:r>
      <w:r w:rsidR="00A96956">
        <w:rPr>
          <w:rFonts w:eastAsiaTheme="minorHAnsi"/>
          <w:sz w:val="28"/>
          <w:szCs w:val="28"/>
        </w:rPr>
        <w:t>4. napjáig használatba adja a használatba vevőnek.</w:t>
      </w:r>
    </w:p>
    <w:p w14:paraId="732A4A8E" w14:textId="77777777" w:rsidR="00A86E50" w:rsidRPr="00A86E50" w:rsidRDefault="00A86E50" w:rsidP="00A96956">
      <w:pPr>
        <w:numPr>
          <w:ilvl w:val="0"/>
          <w:numId w:val="38"/>
        </w:numPr>
        <w:spacing w:after="160" w:line="259" w:lineRule="auto"/>
        <w:contextualSpacing/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 xml:space="preserve">Felek megállapodnak, hogy a használatba adás ellenérték nélkül történik. </w:t>
      </w:r>
    </w:p>
    <w:p w14:paraId="387B23B8" w14:textId="77777777" w:rsidR="00A86E50" w:rsidRPr="00A86E50" w:rsidRDefault="00A86E50" w:rsidP="00A96956">
      <w:pPr>
        <w:numPr>
          <w:ilvl w:val="0"/>
          <w:numId w:val="38"/>
        </w:numPr>
        <w:spacing w:after="160" w:line="259" w:lineRule="auto"/>
        <w:contextualSpacing/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 xml:space="preserve">A használatba vevő vállalja a nemzeti vagyonról szóló 2011. évi CXCVI. törvény 11. § (11) bekezdésében meghatározott kötelezettségek teljesítését, az ingatlan állagának megóvását, annak jó gazda gondosságával való kezelését, a szükséges karbantartási munkálatok saját költségen történő elvégzését, az ingatlan udvarának rendbe tételét. </w:t>
      </w:r>
    </w:p>
    <w:p w14:paraId="671626AE" w14:textId="77777777" w:rsidR="00A86E50" w:rsidRPr="00A86E50" w:rsidRDefault="00A86E50" w:rsidP="00A96956">
      <w:pPr>
        <w:numPr>
          <w:ilvl w:val="0"/>
          <w:numId w:val="38"/>
        </w:numPr>
        <w:spacing w:after="160" w:line="259" w:lineRule="auto"/>
        <w:contextualSpacing/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>A használatba adó vállalja a rezsi fizetését.</w:t>
      </w:r>
    </w:p>
    <w:p w14:paraId="57D6BD12" w14:textId="77777777" w:rsidR="00A86E50" w:rsidRPr="00A86E50" w:rsidRDefault="00A86E50" w:rsidP="00A96956">
      <w:pPr>
        <w:numPr>
          <w:ilvl w:val="0"/>
          <w:numId w:val="38"/>
        </w:numPr>
        <w:spacing w:after="160" w:line="259" w:lineRule="auto"/>
        <w:contextualSpacing/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 xml:space="preserve">Használatba vevő kizárólag a használatba adó előzetes beleegyezésével végezhet átalakítást, felújítást, illetve nyújthat be pályázatot az ingatlanrész vonatkozásában. </w:t>
      </w:r>
    </w:p>
    <w:p w14:paraId="64204FE7" w14:textId="1F115759" w:rsidR="00A86E50" w:rsidRPr="00A86E50" w:rsidRDefault="00A86E50" w:rsidP="00A96956">
      <w:pPr>
        <w:numPr>
          <w:ilvl w:val="0"/>
          <w:numId w:val="38"/>
        </w:numPr>
        <w:spacing w:after="160" w:line="259" w:lineRule="auto"/>
        <w:contextualSpacing/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 xml:space="preserve">Jelen szerződés megkötésére szerződő felek képviselőit Gádoros Nagyközségi Önkormányzat Képviselő-testülete </w:t>
      </w:r>
      <w:r w:rsidR="00A96956">
        <w:rPr>
          <w:rFonts w:eastAsiaTheme="minorHAnsi"/>
          <w:sz w:val="28"/>
          <w:szCs w:val="28"/>
        </w:rPr>
        <w:t>......../2022. (........)</w:t>
      </w:r>
      <w:r w:rsidRPr="00A86E50">
        <w:rPr>
          <w:rFonts w:eastAsiaTheme="minorHAnsi"/>
          <w:sz w:val="28"/>
          <w:szCs w:val="28"/>
        </w:rPr>
        <w:t xml:space="preserve"> KT. határozata hatalmazta fel.</w:t>
      </w:r>
    </w:p>
    <w:p w14:paraId="46A62E21" w14:textId="77777777" w:rsidR="00A86E50" w:rsidRPr="00A86E50" w:rsidRDefault="00A86E50" w:rsidP="00A96956">
      <w:pPr>
        <w:numPr>
          <w:ilvl w:val="0"/>
          <w:numId w:val="38"/>
        </w:numPr>
        <w:spacing w:after="160" w:line="259" w:lineRule="auto"/>
        <w:contextualSpacing/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>Jelen szerződésben nem szabályozott kérdésekben a Ptk., és a nemzeti vagyonról szóló 2011. évi CXCVI. törvény rendelkezései az irányadók.</w:t>
      </w:r>
    </w:p>
    <w:p w14:paraId="70448053" w14:textId="77777777" w:rsidR="00A86E50" w:rsidRPr="00A86E50" w:rsidRDefault="00A86E50" w:rsidP="00A96956">
      <w:pPr>
        <w:ind w:left="720"/>
        <w:contextualSpacing/>
        <w:rPr>
          <w:rFonts w:eastAsiaTheme="minorHAnsi"/>
          <w:sz w:val="28"/>
          <w:szCs w:val="28"/>
        </w:rPr>
      </w:pPr>
    </w:p>
    <w:p w14:paraId="0EFBF647" w14:textId="77777777" w:rsidR="00A86E50" w:rsidRPr="00A86E50" w:rsidRDefault="00A86E50" w:rsidP="00A96956">
      <w:pPr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>Jelen szerződést a felek, mint akaratukkal mindenben megegyezőt, jóváhagyólag írták alá.</w:t>
      </w:r>
    </w:p>
    <w:p w14:paraId="7323BAA9" w14:textId="77777777" w:rsidR="00A86E50" w:rsidRPr="00A86E50" w:rsidRDefault="00A86E50" w:rsidP="00A86E50">
      <w:pPr>
        <w:rPr>
          <w:rFonts w:eastAsiaTheme="minorHAnsi"/>
          <w:sz w:val="28"/>
          <w:szCs w:val="28"/>
        </w:rPr>
      </w:pPr>
    </w:p>
    <w:p w14:paraId="3CBCE06D" w14:textId="77777777" w:rsidR="00A86E50" w:rsidRPr="00A86E50" w:rsidRDefault="00A86E50" w:rsidP="00A86E50">
      <w:pPr>
        <w:rPr>
          <w:rFonts w:eastAsiaTheme="minorHAnsi"/>
          <w:sz w:val="28"/>
          <w:szCs w:val="28"/>
        </w:rPr>
      </w:pPr>
    </w:p>
    <w:p w14:paraId="34FA9954" w14:textId="50DD660E" w:rsidR="00A86E50" w:rsidRPr="00A86E50" w:rsidRDefault="00A86E50" w:rsidP="00A86E50">
      <w:pPr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 xml:space="preserve">Gádoros, </w:t>
      </w:r>
      <w:r w:rsidR="00A96956">
        <w:rPr>
          <w:rFonts w:eastAsiaTheme="minorHAnsi"/>
          <w:sz w:val="28"/>
          <w:szCs w:val="28"/>
        </w:rPr>
        <w:t xml:space="preserve">2022. </w:t>
      </w:r>
      <w:r w:rsidR="00544887">
        <w:rPr>
          <w:rFonts w:eastAsiaTheme="minorHAnsi"/>
          <w:sz w:val="28"/>
          <w:szCs w:val="28"/>
        </w:rPr>
        <w:t>....................</w:t>
      </w:r>
      <w:r w:rsidR="00A96956">
        <w:rPr>
          <w:rFonts w:eastAsiaTheme="minorHAnsi"/>
          <w:sz w:val="28"/>
          <w:szCs w:val="28"/>
        </w:rPr>
        <w:t>...</w:t>
      </w:r>
      <w:r w:rsidRPr="00A86E50">
        <w:rPr>
          <w:rFonts w:eastAsiaTheme="minorHAnsi"/>
          <w:sz w:val="28"/>
          <w:szCs w:val="28"/>
        </w:rPr>
        <w:t>.</w:t>
      </w:r>
    </w:p>
    <w:p w14:paraId="0CD8FC4B" w14:textId="77777777" w:rsidR="00A86E50" w:rsidRPr="00A86E50" w:rsidRDefault="00A86E50" w:rsidP="00A86E50">
      <w:pPr>
        <w:rPr>
          <w:rFonts w:eastAsiaTheme="minorHAnsi"/>
          <w:sz w:val="28"/>
          <w:szCs w:val="28"/>
        </w:rPr>
      </w:pPr>
    </w:p>
    <w:p w14:paraId="7B537560" w14:textId="77777777" w:rsidR="00A86E50" w:rsidRPr="00A86E50" w:rsidRDefault="00A86E50" w:rsidP="00A86E50">
      <w:pPr>
        <w:rPr>
          <w:rFonts w:eastAsiaTheme="minorHAnsi"/>
          <w:sz w:val="28"/>
          <w:szCs w:val="28"/>
        </w:rPr>
      </w:pPr>
    </w:p>
    <w:p w14:paraId="4BCAE38D" w14:textId="77777777" w:rsidR="00A86E50" w:rsidRPr="00A86E50" w:rsidRDefault="00A86E50" w:rsidP="00A86E50">
      <w:pPr>
        <w:rPr>
          <w:rFonts w:eastAsiaTheme="minorHAnsi"/>
          <w:sz w:val="28"/>
          <w:szCs w:val="28"/>
        </w:rPr>
      </w:pPr>
    </w:p>
    <w:p w14:paraId="418885D8" w14:textId="77777777" w:rsidR="00A86E50" w:rsidRPr="00A86E50" w:rsidRDefault="00A86E50" w:rsidP="00A86E50">
      <w:pPr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>……………………………                                       ……………………………..</w:t>
      </w:r>
    </w:p>
    <w:p w14:paraId="2D837F58" w14:textId="77777777" w:rsidR="00A86E50" w:rsidRPr="00A86E50" w:rsidRDefault="00A86E50" w:rsidP="00A86E50">
      <w:pPr>
        <w:rPr>
          <w:rFonts w:eastAsiaTheme="minorHAnsi"/>
          <w:sz w:val="28"/>
          <w:szCs w:val="28"/>
        </w:rPr>
      </w:pPr>
      <w:r w:rsidRPr="00A86E50">
        <w:rPr>
          <w:rFonts w:eastAsiaTheme="minorHAnsi"/>
          <w:sz w:val="28"/>
          <w:szCs w:val="28"/>
        </w:rPr>
        <w:t>Használatba adó képviselője                                      Használatba vevő képviselője</w:t>
      </w:r>
    </w:p>
    <w:p w14:paraId="6D9FD08A" w14:textId="704038D2" w:rsidR="00A86E50" w:rsidRPr="00A6468B" w:rsidRDefault="00A86E50" w:rsidP="00A6468B">
      <w:pPr>
        <w:tabs>
          <w:tab w:val="center" w:pos="7371"/>
        </w:tabs>
        <w:rPr>
          <w:rFonts w:eastAsiaTheme="minorHAnsi"/>
        </w:rPr>
      </w:pPr>
    </w:p>
    <w:sectPr w:rsidR="00A86E50" w:rsidRPr="00A6468B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E1116" w14:textId="77777777" w:rsidR="00FE4DE8" w:rsidRDefault="00FE4DE8" w:rsidP="0034438E">
      <w:r>
        <w:separator/>
      </w:r>
    </w:p>
  </w:endnote>
  <w:endnote w:type="continuationSeparator" w:id="0">
    <w:p w14:paraId="2E50E266" w14:textId="77777777" w:rsidR="00FE4DE8" w:rsidRDefault="00FE4DE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2845D" w14:textId="77777777" w:rsidR="00FE4DE8" w:rsidRDefault="00FE4DE8" w:rsidP="0034438E">
      <w:r>
        <w:separator/>
      </w:r>
    </w:p>
  </w:footnote>
  <w:footnote w:type="continuationSeparator" w:id="0">
    <w:p w14:paraId="1E44DB48" w14:textId="77777777" w:rsidR="00FE4DE8" w:rsidRDefault="00FE4DE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DC0F03"/>
    <w:multiLevelType w:val="hybridMultilevel"/>
    <w:tmpl w:val="55EEEA0E"/>
    <w:lvl w:ilvl="0" w:tplc="17A217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967673">
    <w:abstractNumId w:val="5"/>
  </w:num>
  <w:num w:numId="2" w16cid:durableId="615143629">
    <w:abstractNumId w:val="4"/>
  </w:num>
  <w:num w:numId="3" w16cid:durableId="1401369388">
    <w:abstractNumId w:val="13"/>
  </w:num>
  <w:num w:numId="4" w16cid:durableId="411632647">
    <w:abstractNumId w:val="16"/>
  </w:num>
  <w:num w:numId="5" w16cid:durableId="365450330">
    <w:abstractNumId w:val="8"/>
  </w:num>
  <w:num w:numId="6" w16cid:durableId="1432313014">
    <w:abstractNumId w:val="7"/>
  </w:num>
  <w:num w:numId="7" w16cid:durableId="1492910616">
    <w:abstractNumId w:val="29"/>
  </w:num>
  <w:num w:numId="8" w16cid:durableId="1091438545">
    <w:abstractNumId w:val="24"/>
  </w:num>
  <w:num w:numId="9" w16cid:durableId="277640689">
    <w:abstractNumId w:val="10"/>
  </w:num>
  <w:num w:numId="10" w16cid:durableId="1740009317">
    <w:abstractNumId w:val="27"/>
  </w:num>
  <w:num w:numId="11" w16cid:durableId="2138913033">
    <w:abstractNumId w:val="28"/>
  </w:num>
  <w:num w:numId="12" w16cid:durableId="748230803">
    <w:abstractNumId w:val="23"/>
  </w:num>
  <w:num w:numId="13" w16cid:durableId="1426419796">
    <w:abstractNumId w:val="0"/>
  </w:num>
  <w:num w:numId="14" w16cid:durableId="1061170586">
    <w:abstractNumId w:val="22"/>
  </w:num>
  <w:num w:numId="15" w16cid:durableId="1588224329">
    <w:abstractNumId w:val="35"/>
  </w:num>
  <w:num w:numId="16" w16cid:durableId="792331092">
    <w:abstractNumId w:val="3"/>
  </w:num>
  <w:num w:numId="17" w16cid:durableId="1177228697">
    <w:abstractNumId w:val="38"/>
  </w:num>
  <w:num w:numId="18" w16cid:durableId="1352221702">
    <w:abstractNumId w:val="34"/>
  </w:num>
  <w:num w:numId="19" w16cid:durableId="39987477">
    <w:abstractNumId w:val="14"/>
  </w:num>
  <w:num w:numId="20" w16cid:durableId="458957123">
    <w:abstractNumId w:val="6"/>
  </w:num>
  <w:num w:numId="21" w16cid:durableId="1391264283">
    <w:abstractNumId w:val="36"/>
  </w:num>
  <w:num w:numId="22" w16cid:durableId="1200170991">
    <w:abstractNumId w:val="30"/>
  </w:num>
  <w:num w:numId="23" w16cid:durableId="186724853">
    <w:abstractNumId w:val="21"/>
  </w:num>
  <w:num w:numId="24" w16cid:durableId="90971590">
    <w:abstractNumId w:val="9"/>
  </w:num>
  <w:num w:numId="25" w16cid:durableId="573977724">
    <w:abstractNumId w:val="39"/>
  </w:num>
  <w:num w:numId="26" w16cid:durableId="972101347">
    <w:abstractNumId w:val="26"/>
  </w:num>
  <w:num w:numId="27" w16cid:durableId="1503397803">
    <w:abstractNumId w:val="17"/>
  </w:num>
  <w:num w:numId="28" w16cid:durableId="1577587794">
    <w:abstractNumId w:val="18"/>
  </w:num>
  <w:num w:numId="29" w16cid:durableId="436760072">
    <w:abstractNumId w:val="15"/>
  </w:num>
  <w:num w:numId="30" w16cid:durableId="1097365380">
    <w:abstractNumId w:val="31"/>
  </w:num>
  <w:num w:numId="31" w16cid:durableId="1666277946">
    <w:abstractNumId w:val="11"/>
  </w:num>
  <w:num w:numId="32" w16cid:durableId="1153330061">
    <w:abstractNumId w:val="32"/>
  </w:num>
  <w:num w:numId="33" w16cid:durableId="1342660548">
    <w:abstractNumId w:val="19"/>
  </w:num>
  <w:num w:numId="34" w16cid:durableId="1848011760">
    <w:abstractNumId w:val="12"/>
  </w:num>
  <w:num w:numId="35" w16cid:durableId="1103913086">
    <w:abstractNumId w:val="25"/>
  </w:num>
  <w:num w:numId="36" w16cid:durableId="981344520">
    <w:abstractNumId w:val="33"/>
  </w:num>
  <w:num w:numId="37" w16cid:durableId="506597673">
    <w:abstractNumId w:val="37"/>
  </w:num>
  <w:num w:numId="38" w16cid:durableId="63166833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0F7493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27823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C0B4B"/>
    <w:rsid w:val="001C3D8D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3681"/>
    <w:rsid w:val="002348BA"/>
    <w:rsid w:val="002349B4"/>
    <w:rsid w:val="00234F7B"/>
    <w:rsid w:val="002436CD"/>
    <w:rsid w:val="0024547C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235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67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B18"/>
    <w:rsid w:val="00495C12"/>
    <w:rsid w:val="00496E00"/>
    <w:rsid w:val="004A3D63"/>
    <w:rsid w:val="004A58A3"/>
    <w:rsid w:val="004A5996"/>
    <w:rsid w:val="004A7076"/>
    <w:rsid w:val="004B014F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4887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49F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4D26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0DAC"/>
    <w:rsid w:val="00693A98"/>
    <w:rsid w:val="00694180"/>
    <w:rsid w:val="006944E1"/>
    <w:rsid w:val="00694A02"/>
    <w:rsid w:val="006978ED"/>
    <w:rsid w:val="006A0869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0D94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7600A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3F6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13A7"/>
    <w:rsid w:val="008F2B46"/>
    <w:rsid w:val="008F6594"/>
    <w:rsid w:val="008F76F5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3B2"/>
    <w:rsid w:val="00991F35"/>
    <w:rsid w:val="0099213D"/>
    <w:rsid w:val="009A0335"/>
    <w:rsid w:val="009A37DC"/>
    <w:rsid w:val="009A75E3"/>
    <w:rsid w:val="009B1080"/>
    <w:rsid w:val="009B13E4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E512F"/>
    <w:rsid w:val="009F0D48"/>
    <w:rsid w:val="009F1327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468B"/>
    <w:rsid w:val="00A66441"/>
    <w:rsid w:val="00A66E3C"/>
    <w:rsid w:val="00A67DDF"/>
    <w:rsid w:val="00A71F96"/>
    <w:rsid w:val="00A722F0"/>
    <w:rsid w:val="00A763F7"/>
    <w:rsid w:val="00A775D5"/>
    <w:rsid w:val="00A8270F"/>
    <w:rsid w:val="00A82C61"/>
    <w:rsid w:val="00A83B59"/>
    <w:rsid w:val="00A86E50"/>
    <w:rsid w:val="00A9303E"/>
    <w:rsid w:val="00A93B21"/>
    <w:rsid w:val="00A940BE"/>
    <w:rsid w:val="00A9597B"/>
    <w:rsid w:val="00A96956"/>
    <w:rsid w:val="00AA244B"/>
    <w:rsid w:val="00AA34A9"/>
    <w:rsid w:val="00AA75D5"/>
    <w:rsid w:val="00AA7B54"/>
    <w:rsid w:val="00AB15D5"/>
    <w:rsid w:val="00AB47E3"/>
    <w:rsid w:val="00AB4F93"/>
    <w:rsid w:val="00AB6B7E"/>
    <w:rsid w:val="00AC06B7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6AD5"/>
    <w:rsid w:val="00B57370"/>
    <w:rsid w:val="00B6087D"/>
    <w:rsid w:val="00B60BB2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44BFC"/>
    <w:rsid w:val="00C51FA2"/>
    <w:rsid w:val="00C53CD3"/>
    <w:rsid w:val="00C54A69"/>
    <w:rsid w:val="00C55BBA"/>
    <w:rsid w:val="00C576A7"/>
    <w:rsid w:val="00C57AF8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0289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1FE2"/>
    <w:rsid w:val="00DF545F"/>
    <w:rsid w:val="00E0306E"/>
    <w:rsid w:val="00E079B2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79"/>
    <w:rsid w:val="00F11EFE"/>
    <w:rsid w:val="00F12875"/>
    <w:rsid w:val="00F140FC"/>
    <w:rsid w:val="00F14B5E"/>
    <w:rsid w:val="00F160EB"/>
    <w:rsid w:val="00F164B1"/>
    <w:rsid w:val="00F17696"/>
    <w:rsid w:val="00F26596"/>
    <w:rsid w:val="00F33893"/>
    <w:rsid w:val="00F353CC"/>
    <w:rsid w:val="00F35ADF"/>
    <w:rsid w:val="00F35D6B"/>
    <w:rsid w:val="00F42497"/>
    <w:rsid w:val="00F429DF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1279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4DE8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498</Words>
  <Characters>3444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Kunstár Tibor</cp:lastModifiedBy>
  <cp:revision>16</cp:revision>
  <cp:lastPrinted>2022-04-22T07:43:00Z</cp:lastPrinted>
  <dcterms:created xsi:type="dcterms:W3CDTF">2022-04-21T11:22:00Z</dcterms:created>
  <dcterms:modified xsi:type="dcterms:W3CDTF">2022-05-02T09:36:00Z</dcterms:modified>
</cp:coreProperties>
</file>